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4138" w14:textId="77777777" w:rsidR="00B32057" w:rsidRPr="00143942" w:rsidRDefault="00B32057" w:rsidP="00B32057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612DA70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C52AD0B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2AC534DF" w14:textId="77777777" w:rsidR="00B32057" w:rsidRPr="00376F44" w:rsidRDefault="00B32057" w:rsidP="00B32057">
      <w:pPr>
        <w:rPr>
          <w:rFonts w:asciiTheme="minorHAnsi" w:hAnsiTheme="minorHAnsi" w:cstheme="minorHAnsi"/>
          <w:sz w:val="16"/>
          <w:szCs w:val="16"/>
          <w:u w:val="single"/>
        </w:rPr>
      </w:pPr>
    </w:p>
    <w:p w14:paraId="6A8A197D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4F00BF61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ABAC673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A5C1E4B" w14:textId="3B71C4E8" w:rsidR="00B32057" w:rsidRDefault="00B32057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4FCEE49" w14:textId="77777777" w:rsidR="00006105" w:rsidRDefault="00006105" w:rsidP="00006105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264E5D22" w14:textId="77777777" w:rsidR="00006105" w:rsidRDefault="00006105" w:rsidP="00006105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690EB6FE" w14:textId="77777777" w:rsidR="00006105" w:rsidRDefault="00006105" w:rsidP="00006105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748F1526" w14:textId="77777777" w:rsidR="00006105" w:rsidRDefault="00006105" w:rsidP="00006105">
      <w:pPr>
        <w:spacing w:after="1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62645DF" w14:textId="77777777" w:rsidR="006975BB" w:rsidRPr="00D846AF" w:rsidRDefault="006975BB" w:rsidP="00630425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7553540D" w14:textId="77777777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18CC60F9" w14:textId="5D3E8E9B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3F635A">
        <w:rPr>
          <w:rFonts w:asciiTheme="minorHAnsi" w:hAnsiTheme="minorHAnsi" w:cstheme="minorHAnsi"/>
          <w:b/>
          <w:sz w:val="22"/>
          <w:szCs w:val="24"/>
        </w:rPr>
        <w:t>Pzp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73B0F9CF" w14:textId="77777777" w:rsidR="00252852" w:rsidRPr="00D846AF" w:rsidRDefault="00252852" w:rsidP="00630425">
      <w:pPr>
        <w:spacing w:before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>DOTYCZĄCE PRZESŁANEK WYKLUCZENIA Z POSTĘPOWANIA</w:t>
      </w:r>
    </w:p>
    <w:p w14:paraId="676C73BB" w14:textId="77777777" w:rsidR="00252852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1EAAD65" w14:textId="77777777" w:rsidR="00311047" w:rsidRPr="00311047" w:rsidRDefault="00311047" w:rsidP="00630425">
      <w:pPr>
        <w:spacing w:line="360" w:lineRule="auto"/>
        <w:jc w:val="center"/>
        <w:rPr>
          <w:rFonts w:asciiTheme="minorHAnsi" w:hAnsiTheme="minorHAnsi" w:cstheme="minorHAnsi"/>
          <w:sz w:val="16"/>
          <w:szCs w:val="16"/>
        </w:rPr>
      </w:pPr>
    </w:p>
    <w:p w14:paraId="4558EE82" w14:textId="32DCF63E" w:rsidR="008E5174" w:rsidRPr="003626D3" w:rsidRDefault="008E5174" w:rsidP="008E5174">
      <w:pPr>
        <w:spacing w:after="117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3626D3">
        <w:rPr>
          <w:rFonts w:ascii="Calibri" w:eastAsia="Calibri" w:hAnsi="Calibri" w:cs="Calibri"/>
          <w:b/>
          <w:bCs/>
          <w:color w:val="000000"/>
          <w:sz w:val="28"/>
          <w:szCs w:val="28"/>
        </w:rPr>
        <w:t>„</w:t>
      </w:r>
      <w:r w:rsidR="003626D3" w:rsidRPr="003626D3">
        <w:rPr>
          <w:rFonts w:ascii="Calibri" w:eastAsia="Calibri" w:hAnsi="Calibri" w:cs="Calibri"/>
          <w:b/>
          <w:bCs/>
          <w:color w:val="000000"/>
          <w:sz w:val="28"/>
          <w:szCs w:val="28"/>
        </w:rPr>
        <w:t>Modernizacja budynku ZDMiKP przy ul. Św. Floriana 18 w Bydgoszczy</w:t>
      </w:r>
      <w:r w:rsidR="009120B0">
        <w:rPr>
          <w:rFonts w:ascii="Calibri" w:eastAsia="Calibri" w:hAnsi="Calibri" w:cs="Calibri"/>
          <w:b/>
          <w:bCs/>
          <w:color w:val="000000"/>
          <w:sz w:val="28"/>
          <w:szCs w:val="28"/>
        </w:rPr>
        <w:t xml:space="preserve"> </w:t>
      </w:r>
      <w:r w:rsidR="009120B0">
        <w:rPr>
          <w:rFonts w:ascii="Calibri" w:eastAsia="Calibri" w:hAnsi="Calibri" w:cs="Calibri"/>
          <w:b/>
          <w:bCs/>
          <w:color w:val="000000"/>
          <w:sz w:val="28"/>
          <w:szCs w:val="28"/>
        </w:rPr>
        <w:br/>
      </w:r>
      <w:r w:rsidR="009120B0" w:rsidRPr="009120B0">
        <w:rPr>
          <w:rFonts w:ascii="Calibri" w:eastAsia="Calibri" w:hAnsi="Calibri" w:cs="Calibri"/>
          <w:b/>
          <w:bCs/>
          <w:color w:val="000000"/>
          <w:sz w:val="28"/>
          <w:szCs w:val="28"/>
        </w:rPr>
        <w:t>w systemie zaprojektuj i wybuduj</w:t>
      </w:r>
      <w:r w:rsidRPr="009120B0">
        <w:rPr>
          <w:rFonts w:ascii="Calibri" w:eastAsia="Calibri" w:hAnsi="Calibri" w:cs="Calibri"/>
          <w:b/>
          <w:bCs/>
          <w:color w:val="000000"/>
          <w:sz w:val="28"/>
          <w:szCs w:val="28"/>
        </w:rPr>
        <w:t>”</w:t>
      </w:r>
    </w:p>
    <w:p w14:paraId="559BF82A" w14:textId="77777777" w:rsidR="00311047" w:rsidRDefault="00311047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</w:p>
    <w:p w14:paraId="16316E5B" w14:textId="3E261261" w:rsidR="00252852" w:rsidRPr="00143942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0163566E" w14:textId="77777777" w:rsidR="00252852" w:rsidRPr="00A01425" w:rsidRDefault="00252852" w:rsidP="006F0F6A">
      <w:pPr>
        <w:tabs>
          <w:tab w:val="left" w:pos="284"/>
        </w:tabs>
        <w:jc w:val="center"/>
        <w:rPr>
          <w:sz w:val="12"/>
          <w:szCs w:val="12"/>
        </w:rPr>
      </w:pPr>
    </w:p>
    <w:p w14:paraId="5AF7645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OŚWIADCZENIA DOTYCZĄCE WYKONAWCY:</w:t>
      </w:r>
    </w:p>
    <w:p w14:paraId="5FD26302" w14:textId="77777777" w:rsidR="00252852" w:rsidRPr="00143942" w:rsidRDefault="003D1F2D" w:rsidP="008547F1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252D2882" w14:textId="4F7E191D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5077C277" w14:textId="339659E2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1A672C31" w14:textId="1F1350E8" w:rsidR="009E6825" w:rsidRPr="002E439C" w:rsidRDefault="009E6825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Pr="002E439C">
        <w:rPr>
          <w:rFonts w:asciiTheme="minorHAnsi" w:hAnsiTheme="minorHAnsi" w:cstheme="minorHAnsi"/>
          <w:sz w:val="22"/>
          <w:szCs w:val="22"/>
        </w:rPr>
        <w:t xml:space="preserve"> o których mowa w art. 7 ust. 1 ustawy z dnia 13 kwietnia 2022 r. o szczególnych rozwiązaniach w zakresie przeciwdziałania wspieraniu agresji na Ukrainę oraz służących ochronie bezpieczeństwa narodowego.</w:t>
      </w:r>
    </w:p>
    <w:p w14:paraId="5B30D509" w14:textId="42A1028F" w:rsidR="00252852" w:rsidRPr="00143942" w:rsidRDefault="00252852" w:rsidP="008547F1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 w:rsidRPr="00EF3106">
        <w:rPr>
          <w:rFonts w:asciiTheme="minorHAnsi" w:hAnsiTheme="minorHAnsi" w:cstheme="minorHAnsi"/>
          <w:i/>
          <w:sz w:val="22"/>
          <w:szCs w:val="22"/>
        </w:rPr>
        <w:t>108</w:t>
      </w:r>
      <w:r w:rsidRPr="00EF3106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 w:rsidRPr="00EF3106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1A6129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150E4A46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604413E1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2EBB7E46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69E80D9B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065EECC5" w14:textId="53C54115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C0C31A" w14:textId="77777777" w:rsidR="00426F1F" w:rsidRDefault="00426F1F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4D0979E3" w14:textId="77777777" w:rsidR="00252852" w:rsidRPr="00143942" w:rsidRDefault="00252852" w:rsidP="009E6825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PODMIOTU, NA KTÓREGO ZASOBY POWOŁUJE SIĘ WYKONAWCA:</w:t>
      </w:r>
    </w:p>
    <w:p w14:paraId="7F95D134" w14:textId="77777777" w:rsidR="00252852" w:rsidRPr="006019F9" w:rsidRDefault="00252852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3187ACA1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zasoby powołuję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się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 w niniejszym postępowaniu, tj.: 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…………………….</w:t>
      </w:r>
      <w:r w:rsidRPr="00143942">
        <w:rPr>
          <w:rFonts w:asciiTheme="minorHAnsi" w:hAnsiTheme="minorHAnsi" w:cstheme="minorHAnsi"/>
          <w:sz w:val="22"/>
          <w:szCs w:val="22"/>
        </w:rPr>
        <w:t>……………</w:t>
      </w:r>
      <w:r w:rsidR="00143942">
        <w:rPr>
          <w:rFonts w:asciiTheme="minorHAnsi" w:hAnsiTheme="minorHAnsi" w:cstheme="minorHAnsi"/>
          <w:sz w:val="22"/>
          <w:szCs w:val="22"/>
        </w:rPr>
        <w:t>………………………</w:t>
      </w:r>
      <w:r w:rsidR="00B95B57">
        <w:rPr>
          <w:rFonts w:asciiTheme="minorHAnsi" w:hAnsiTheme="minorHAnsi" w:cstheme="minorHAnsi"/>
          <w:sz w:val="22"/>
          <w:szCs w:val="22"/>
        </w:rPr>
        <w:t>.</w:t>
      </w:r>
      <w:r w:rsidR="00143942">
        <w:rPr>
          <w:rFonts w:asciiTheme="minorHAnsi" w:hAnsiTheme="minorHAnsi" w:cstheme="minorHAnsi"/>
          <w:sz w:val="22"/>
          <w:szCs w:val="22"/>
        </w:rPr>
        <w:t>……</w:t>
      </w:r>
    </w:p>
    <w:p w14:paraId="10215F7C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6B58DABB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4ACC2B19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159E3EF8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56264630" w14:textId="77777777" w:rsidR="00252852" w:rsidRPr="003D1F2D" w:rsidRDefault="00252852" w:rsidP="008547F1">
      <w:pPr>
        <w:spacing w:line="360" w:lineRule="auto"/>
        <w:jc w:val="center"/>
        <w:rPr>
          <w:i/>
          <w:sz w:val="16"/>
          <w:szCs w:val="16"/>
        </w:rPr>
      </w:pPr>
      <w:r w:rsidRPr="003D1F2D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D1F2D">
        <w:rPr>
          <w:i/>
          <w:sz w:val="16"/>
          <w:szCs w:val="16"/>
        </w:rPr>
        <w:t>CEiDG</w:t>
      </w:r>
      <w:proofErr w:type="spellEnd"/>
      <w:r w:rsidRPr="003D1F2D">
        <w:rPr>
          <w:i/>
          <w:sz w:val="16"/>
          <w:szCs w:val="16"/>
        </w:rPr>
        <w:t>)</w:t>
      </w:r>
    </w:p>
    <w:p w14:paraId="155F78D4" w14:textId="17DD682F" w:rsidR="0025285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, o których mowa </w:t>
      </w:r>
      <w:r w:rsidR="00EF3106" w:rsidRPr="002E439C">
        <w:rPr>
          <w:rFonts w:asciiTheme="minorHAnsi" w:hAnsiTheme="minorHAnsi" w:cstheme="minorHAnsi"/>
          <w:sz w:val="22"/>
          <w:szCs w:val="22"/>
        </w:rPr>
        <w:br/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w art. </w:t>
      </w:r>
      <w:r w:rsidR="00FB38F9" w:rsidRPr="002E439C">
        <w:rPr>
          <w:rFonts w:asciiTheme="minorHAnsi" w:hAnsiTheme="minorHAnsi" w:cstheme="minorHAnsi"/>
          <w:sz w:val="22"/>
          <w:szCs w:val="22"/>
        </w:rPr>
        <w:t>108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1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="00C15AED" w:rsidRPr="002E439C">
        <w:rPr>
          <w:rFonts w:asciiTheme="minorHAnsi" w:hAnsiTheme="minorHAnsi" w:cstheme="minorHAnsi"/>
          <w:sz w:val="22"/>
          <w:szCs w:val="22"/>
        </w:rPr>
        <w:t xml:space="preserve"> w</w:t>
      </w:r>
      <w:r w:rsidR="00FB38F9" w:rsidRPr="002E439C">
        <w:rPr>
          <w:rFonts w:asciiTheme="minorHAnsi" w:hAnsiTheme="minorHAnsi" w:cstheme="minorHAnsi"/>
          <w:sz w:val="22"/>
          <w:szCs w:val="22"/>
        </w:rPr>
        <w:t xml:space="preserve"> art. 109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</w:t>
      </w:r>
      <w:r w:rsidR="00FB38F9" w:rsidRPr="002E439C">
        <w:rPr>
          <w:rFonts w:asciiTheme="minorHAnsi" w:hAnsiTheme="minorHAnsi" w:cstheme="minorHAnsi"/>
          <w:sz w:val="22"/>
          <w:szCs w:val="22"/>
        </w:rPr>
        <w:t>1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pkt </w:t>
      </w:r>
      <w:r w:rsidR="00FB38F9" w:rsidRPr="002E439C">
        <w:rPr>
          <w:rFonts w:asciiTheme="minorHAnsi" w:hAnsiTheme="minorHAnsi" w:cstheme="minorHAnsi"/>
          <w:sz w:val="22"/>
          <w:szCs w:val="22"/>
        </w:rPr>
        <w:t>4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011ADF" w:rsidRPr="002E439C">
        <w:rPr>
          <w:rFonts w:asciiTheme="minorHAnsi" w:hAnsiTheme="minorHAnsi" w:cstheme="minorHAnsi"/>
          <w:sz w:val="22"/>
          <w:szCs w:val="22"/>
        </w:rPr>
        <w:t>Pzp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 or</w:t>
      </w:r>
      <w:r w:rsidR="00A01425" w:rsidRPr="002E439C">
        <w:rPr>
          <w:rFonts w:asciiTheme="minorHAnsi" w:hAnsiTheme="minorHAnsi" w:cstheme="minorHAnsi"/>
          <w:sz w:val="22"/>
          <w:szCs w:val="22"/>
        </w:rPr>
        <w:t>a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z </w:t>
      </w:r>
      <w:r w:rsidR="00A01425" w:rsidRPr="002E439C">
        <w:rPr>
          <w:rFonts w:asciiTheme="minorHAnsi" w:hAnsiTheme="minorHAnsi" w:cstheme="minorHAnsi"/>
          <w:sz w:val="22"/>
          <w:szCs w:val="22"/>
        </w:rPr>
        <w:t xml:space="preserve">w 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art. 7 ust. 1 ustawy z dnia 13 kwietnia 2022 r. </w:t>
      </w:r>
      <w:r w:rsidR="00A01425" w:rsidRPr="002E439C">
        <w:rPr>
          <w:rFonts w:asciiTheme="minorHAnsi" w:hAnsiTheme="minorHAnsi" w:cstheme="minorHAnsi"/>
          <w:sz w:val="22"/>
          <w:szCs w:val="22"/>
        </w:rPr>
        <w:br/>
      </w:r>
      <w:r w:rsidR="009E6825" w:rsidRPr="002E439C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E439C" w:rsidRPr="002E439C">
        <w:rPr>
          <w:rFonts w:asciiTheme="minorHAnsi" w:hAnsiTheme="minorHAnsi" w:cstheme="minorHAnsi"/>
          <w:sz w:val="22"/>
          <w:szCs w:val="22"/>
        </w:rPr>
        <w:t>.</w:t>
      </w:r>
    </w:p>
    <w:p w14:paraId="5ABA7788" w14:textId="77777777" w:rsidR="00D34F3A" w:rsidRPr="00D34F3A" w:rsidRDefault="00D34F3A" w:rsidP="008547F1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7E352D8" w14:textId="77777777" w:rsidR="006019F9" w:rsidRPr="006019F9" w:rsidRDefault="006019F9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0D8530C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06ABCE4D" w14:textId="3DC603C7" w:rsidR="00252852" w:rsidRDefault="00252852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08BBB43" w14:textId="3B9BEE9A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1D6E1F" w14:textId="4C1695D8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7F5F9B" w14:textId="46837282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CBDB8" w14:textId="3897032D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61AC31" w14:textId="02179B49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ACFDEF" w14:textId="77777777" w:rsidR="008547F1" w:rsidRPr="00143942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DB3576" w14:textId="3EBD61EB" w:rsidR="00A01425" w:rsidRPr="008547F1" w:rsidRDefault="00A01425" w:rsidP="008547F1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8547F1">
        <w:rPr>
          <w:i/>
        </w:rPr>
        <w:t>Oświadczenie należy złożyć w oryginale, razem z ofertą</w:t>
      </w:r>
      <w:r w:rsidR="00496841">
        <w:rPr>
          <w:i/>
        </w:rPr>
        <w:t>.</w:t>
      </w:r>
    </w:p>
    <w:p w14:paraId="499ED65E" w14:textId="77777777" w:rsidR="00A01425" w:rsidRPr="008547F1" w:rsidRDefault="00A01425" w:rsidP="008547F1">
      <w:pPr>
        <w:spacing w:after="120"/>
        <w:jc w:val="both"/>
        <w:rPr>
          <w:i/>
        </w:rPr>
      </w:pPr>
      <w:r w:rsidRPr="008547F1">
        <w:rPr>
          <w:i/>
        </w:rPr>
        <w:t>Oświadczenie składa każdy z wykonawców wspólnie ubiegających się o udzielenie zamówienia.</w:t>
      </w:r>
    </w:p>
    <w:p w14:paraId="6D92C091" w14:textId="77777777" w:rsidR="00A01425" w:rsidRPr="008547F1" w:rsidRDefault="00A01425" w:rsidP="008547F1">
      <w:pPr>
        <w:spacing w:after="120"/>
        <w:jc w:val="both"/>
        <w:rPr>
          <w:i/>
          <w:color w:val="FF0000"/>
        </w:rPr>
      </w:pPr>
      <w:r w:rsidRPr="008547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18D1F179" w14:textId="77777777" w:rsidR="008547F1" w:rsidRPr="008547F1" w:rsidRDefault="008547F1" w:rsidP="008547F1">
      <w:pPr>
        <w:spacing w:after="120"/>
        <w:jc w:val="both"/>
        <w:rPr>
          <w:i/>
          <w:color w:val="FF0000"/>
        </w:rPr>
      </w:pPr>
    </w:p>
    <w:sectPr w:rsidR="008547F1" w:rsidRPr="008547F1" w:rsidSect="002C4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709" w:left="1134" w:header="284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0C836" w14:textId="77777777" w:rsidR="005E02BF" w:rsidRDefault="005E02BF">
      <w:r>
        <w:separator/>
      </w:r>
    </w:p>
  </w:endnote>
  <w:endnote w:type="continuationSeparator" w:id="0">
    <w:p w14:paraId="33A7EBE7" w14:textId="77777777" w:rsidR="005E02BF" w:rsidRDefault="005E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6C06" w14:textId="77777777" w:rsidR="007E6373" w:rsidRDefault="007E63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A6C58" w14:textId="77777777" w:rsidR="007E6373" w:rsidRDefault="007E63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1CC0" w14:textId="77777777" w:rsidR="007E6373" w:rsidRDefault="007E63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B6330" w14:textId="77777777" w:rsidR="005E02BF" w:rsidRDefault="005E02BF">
      <w:r>
        <w:separator/>
      </w:r>
    </w:p>
  </w:footnote>
  <w:footnote w:type="continuationSeparator" w:id="0">
    <w:p w14:paraId="3ABAC615" w14:textId="77777777" w:rsidR="005E02BF" w:rsidRDefault="005E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8752" w14:textId="77777777" w:rsidR="007E6373" w:rsidRDefault="007E63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9598" w14:textId="77777777" w:rsidR="007E6373" w:rsidRDefault="007E63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A54F" w14:textId="77051282" w:rsidR="003A26E2" w:rsidRPr="00C35A35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CA07EA" w:rsidRPr="006B3E06">
      <w:rPr>
        <w:rFonts w:ascii="Calibri" w:hAnsi="Calibri"/>
        <w:sz w:val="24"/>
        <w:szCs w:val="24"/>
      </w:rPr>
      <w:t>NZ.25</w:t>
    </w:r>
    <w:r w:rsidR="003C5511">
      <w:rPr>
        <w:rFonts w:ascii="Calibri" w:hAnsi="Calibri"/>
        <w:sz w:val="24"/>
        <w:szCs w:val="24"/>
      </w:rPr>
      <w:t>5</w:t>
    </w:r>
    <w:r w:rsidR="00CA07EA" w:rsidRPr="006B3E06">
      <w:rPr>
        <w:rFonts w:ascii="Calibri" w:hAnsi="Calibri"/>
        <w:sz w:val="24"/>
        <w:szCs w:val="24"/>
      </w:rPr>
      <w:t>1.</w:t>
    </w:r>
    <w:r w:rsidR="009120B0">
      <w:rPr>
        <w:rFonts w:ascii="Calibri" w:hAnsi="Calibri"/>
        <w:sz w:val="24"/>
        <w:szCs w:val="24"/>
      </w:rPr>
      <w:t>23</w:t>
    </w:r>
    <w:r w:rsidR="00CA07EA" w:rsidRPr="006B3E06">
      <w:rPr>
        <w:rFonts w:ascii="Calibri" w:hAnsi="Calibri"/>
        <w:sz w:val="24"/>
        <w:szCs w:val="24"/>
      </w:rPr>
      <w:t>.202</w:t>
    </w:r>
    <w:r w:rsidR="003C5511">
      <w:rPr>
        <w:rFonts w:ascii="Calibri" w:hAnsi="Calibri"/>
        <w:sz w:val="24"/>
        <w:szCs w:val="24"/>
      </w:rPr>
      <w:t>6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    </w:t>
    </w:r>
    <w:r w:rsidR="00263BF1" w:rsidRPr="000F1A00">
      <w:rPr>
        <w:rFonts w:ascii="Calibri" w:hAnsi="Calibri"/>
        <w:i/>
        <w:sz w:val="18"/>
      </w:rPr>
      <w:t xml:space="preserve">wzór oświadczenia o </w:t>
    </w:r>
    <w:r w:rsidR="00836300" w:rsidRPr="000F1A00">
      <w:rPr>
        <w:rFonts w:ascii="Calibri" w:hAnsi="Calibri"/>
        <w:i/>
        <w:sz w:val="18"/>
      </w:rPr>
      <w:t xml:space="preserve">braku podstaw do wykluczenia </w:t>
    </w:r>
    <w:r w:rsidR="00FE6F7C">
      <w:rPr>
        <w:rFonts w:ascii="Calibri" w:hAnsi="Calibri"/>
        <w:i/>
        <w:sz w:val="18"/>
      </w:rPr>
      <w:t>Z</w:t>
    </w:r>
    <w:r w:rsidR="00FE6F7C" w:rsidRPr="004C6762">
      <w:rPr>
        <w:rFonts w:ascii="Calibri" w:hAnsi="Calibri"/>
        <w:i/>
        <w:sz w:val="18"/>
      </w:rPr>
      <w:t>ałącznik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7E6373">
      <w:rPr>
        <w:rFonts w:ascii="Calibri" w:hAnsi="Calibri"/>
        <w:i/>
        <w:sz w:val="18"/>
      </w:rPr>
      <w:t xml:space="preserve">5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8961190">
    <w:abstractNumId w:val="12"/>
  </w:num>
  <w:num w:numId="2" w16cid:durableId="1417439496">
    <w:abstractNumId w:val="0"/>
  </w:num>
  <w:num w:numId="3" w16cid:durableId="1141775156">
    <w:abstractNumId w:val="14"/>
  </w:num>
  <w:num w:numId="4" w16cid:durableId="1117018856">
    <w:abstractNumId w:val="16"/>
  </w:num>
  <w:num w:numId="5" w16cid:durableId="1304696562">
    <w:abstractNumId w:val="10"/>
  </w:num>
  <w:num w:numId="6" w16cid:durableId="717438457">
    <w:abstractNumId w:val="18"/>
  </w:num>
  <w:num w:numId="7" w16cid:durableId="1965194279">
    <w:abstractNumId w:val="26"/>
  </w:num>
  <w:num w:numId="8" w16cid:durableId="1445034814">
    <w:abstractNumId w:val="19"/>
  </w:num>
  <w:num w:numId="9" w16cid:durableId="1461923599">
    <w:abstractNumId w:val="15"/>
  </w:num>
  <w:num w:numId="10" w16cid:durableId="971714070">
    <w:abstractNumId w:val="23"/>
  </w:num>
  <w:num w:numId="11" w16cid:durableId="1422752691">
    <w:abstractNumId w:val="13"/>
  </w:num>
  <w:num w:numId="12" w16cid:durableId="950556293">
    <w:abstractNumId w:val="21"/>
  </w:num>
  <w:num w:numId="13" w16cid:durableId="1809542305">
    <w:abstractNumId w:val="24"/>
  </w:num>
  <w:num w:numId="14" w16cid:durableId="191499558">
    <w:abstractNumId w:val="7"/>
  </w:num>
  <w:num w:numId="15" w16cid:durableId="1859200324">
    <w:abstractNumId w:val="22"/>
  </w:num>
  <w:num w:numId="16" w16cid:durableId="1693720215">
    <w:abstractNumId w:val="17"/>
  </w:num>
  <w:num w:numId="17" w16cid:durableId="197278744">
    <w:abstractNumId w:val="25"/>
  </w:num>
  <w:num w:numId="18" w16cid:durableId="133523702">
    <w:abstractNumId w:val="8"/>
  </w:num>
  <w:num w:numId="19" w16cid:durableId="1606813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105"/>
    <w:rsid w:val="000063A6"/>
    <w:rsid w:val="00006CBA"/>
    <w:rsid w:val="00011ADF"/>
    <w:rsid w:val="000146C5"/>
    <w:rsid w:val="0001771B"/>
    <w:rsid w:val="00025856"/>
    <w:rsid w:val="00027225"/>
    <w:rsid w:val="00034826"/>
    <w:rsid w:val="00044872"/>
    <w:rsid w:val="0004490E"/>
    <w:rsid w:val="00044F64"/>
    <w:rsid w:val="000467D5"/>
    <w:rsid w:val="00051E42"/>
    <w:rsid w:val="00057158"/>
    <w:rsid w:val="00060985"/>
    <w:rsid w:val="00060F88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61D0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307E"/>
    <w:rsid w:val="00120463"/>
    <w:rsid w:val="00123404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57C8F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97A29"/>
    <w:rsid w:val="001A4767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18A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EF2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4AE0"/>
    <w:rsid w:val="002C6F80"/>
    <w:rsid w:val="002C72A5"/>
    <w:rsid w:val="002E3445"/>
    <w:rsid w:val="002E439C"/>
    <w:rsid w:val="002E4DC8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2F78CA"/>
    <w:rsid w:val="00301A2B"/>
    <w:rsid w:val="0030445D"/>
    <w:rsid w:val="00311047"/>
    <w:rsid w:val="00313A34"/>
    <w:rsid w:val="0031496E"/>
    <w:rsid w:val="00314F64"/>
    <w:rsid w:val="00320E9D"/>
    <w:rsid w:val="003232B6"/>
    <w:rsid w:val="00325AFD"/>
    <w:rsid w:val="0033043C"/>
    <w:rsid w:val="003372AE"/>
    <w:rsid w:val="00340F4C"/>
    <w:rsid w:val="0034392A"/>
    <w:rsid w:val="003452A8"/>
    <w:rsid w:val="0035563B"/>
    <w:rsid w:val="00355931"/>
    <w:rsid w:val="003559B8"/>
    <w:rsid w:val="00356868"/>
    <w:rsid w:val="00356F49"/>
    <w:rsid w:val="00357881"/>
    <w:rsid w:val="00361207"/>
    <w:rsid w:val="003626D3"/>
    <w:rsid w:val="00366BA2"/>
    <w:rsid w:val="00370785"/>
    <w:rsid w:val="00371BE9"/>
    <w:rsid w:val="00371E9D"/>
    <w:rsid w:val="00373DA2"/>
    <w:rsid w:val="00374CB1"/>
    <w:rsid w:val="003751D5"/>
    <w:rsid w:val="00376F44"/>
    <w:rsid w:val="00383322"/>
    <w:rsid w:val="0038353D"/>
    <w:rsid w:val="003837A5"/>
    <w:rsid w:val="003848B3"/>
    <w:rsid w:val="00386AD9"/>
    <w:rsid w:val="00394631"/>
    <w:rsid w:val="00394807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C5511"/>
    <w:rsid w:val="003D054E"/>
    <w:rsid w:val="003D0E52"/>
    <w:rsid w:val="003D1F2D"/>
    <w:rsid w:val="003D2B35"/>
    <w:rsid w:val="003D3067"/>
    <w:rsid w:val="003D3FC9"/>
    <w:rsid w:val="003E3FAC"/>
    <w:rsid w:val="003F635A"/>
    <w:rsid w:val="003F6B45"/>
    <w:rsid w:val="003F6F72"/>
    <w:rsid w:val="00403F73"/>
    <w:rsid w:val="0040661C"/>
    <w:rsid w:val="0040699D"/>
    <w:rsid w:val="004078F8"/>
    <w:rsid w:val="00414281"/>
    <w:rsid w:val="00417F53"/>
    <w:rsid w:val="0042056E"/>
    <w:rsid w:val="00426F1F"/>
    <w:rsid w:val="0042742F"/>
    <w:rsid w:val="004355D8"/>
    <w:rsid w:val="00440837"/>
    <w:rsid w:val="004513BA"/>
    <w:rsid w:val="0045288A"/>
    <w:rsid w:val="00453E8E"/>
    <w:rsid w:val="00460F4D"/>
    <w:rsid w:val="00462733"/>
    <w:rsid w:val="0046288C"/>
    <w:rsid w:val="00473D6D"/>
    <w:rsid w:val="0047764B"/>
    <w:rsid w:val="00477B63"/>
    <w:rsid w:val="00481081"/>
    <w:rsid w:val="0048191D"/>
    <w:rsid w:val="00483373"/>
    <w:rsid w:val="00483439"/>
    <w:rsid w:val="00492B1F"/>
    <w:rsid w:val="00496841"/>
    <w:rsid w:val="004A089C"/>
    <w:rsid w:val="004A483D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66FD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2FF5"/>
    <w:rsid w:val="00537FF6"/>
    <w:rsid w:val="00540A66"/>
    <w:rsid w:val="005425F0"/>
    <w:rsid w:val="005465A0"/>
    <w:rsid w:val="0056532A"/>
    <w:rsid w:val="00572A61"/>
    <w:rsid w:val="00573160"/>
    <w:rsid w:val="00573C16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68CA"/>
    <w:rsid w:val="005971EB"/>
    <w:rsid w:val="005A0884"/>
    <w:rsid w:val="005A0FCD"/>
    <w:rsid w:val="005A4660"/>
    <w:rsid w:val="005A54EF"/>
    <w:rsid w:val="005A5CC2"/>
    <w:rsid w:val="005A6874"/>
    <w:rsid w:val="005B20E1"/>
    <w:rsid w:val="005C19EC"/>
    <w:rsid w:val="005C26C9"/>
    <w:rsid w:val="005C5CFA"/>
    <w:rsid w:val="005C66AE"/>
    <w:rsid w:val="005D63B8"/>
    <w:rsid w:val="005D7157"/>
    <w:rsid w:val="005E02BF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9F9"/>
    <w:rsid w:val="006071BF"/>
    <w:rsid w:val="00621CA6"/>
    <w:rsid w:val="00625781"/>
    <w:rsid w:val="00627DDD"/>
    <w:rsid w:val="00630425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678DB"/>
    <w:rsid w:val="0067046A"/>
    <w:rsid w:val="0068258E"/>
    <w:rsid w:val="0068349F"/>
    <w:rsid w:val="006841C9"/>
    <w:rsid w:val="006911D3"/>
    <w:rsid w:val="00692D41"/>
    <w:rsid w:val="006955C9"/>
    <w:rsid w:val="00696565"/>
    <w:rsid w:val="006975BB"/>
    <w:rsid w:val="006A66D2"/>
    <w:rsid w:val="006A6771"/>
    <w:rsid w:val="006B2666"/>
    <w:rsid w:val="006B2D97"/>
    <w:rsid w:val="006B3E06"/>
    <w:rsid w:val="006B52E5"/>
    <w:rsid w:val="006D1D88"/>
    <w:rsid w:val="006D2D90"/>
    <w:rsid w:val="006D3D3F"/>
    <w:rsid w:val="006D4D1F"/>
    <w:rsid w:val="006D75BF"/>
    <w:rsid w:val="006D76F2"/>
    <w:rsid w:val="006E0763"/>
    <w:rsid w:val="006F0F6A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384B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2AD8"/>
    <w:rsid w:val="007B3008"/>
    <w:rsid w:val="007B5A4E"/>
    <w:rsid w:val="007B5F01"/>
    <w:rsid w:val="007B697D"/>
    <w:rsid w:val="007B7530"/>
    <w:rsid w:val="007C1F4D"/>
    <w:rsid w:val="007C2C4A"/>
    <w:rsid w:val="007C7B59"/>
    <w:rsid w:val="007D41DF"/>
    <w:rsid w:val="007D4489"/>
    <w:rsid w:val="007D7C94"/>
    <w:rsid w:val="007E2426"/>
    <w:rsid w:val="007E433C"/>
    <w:rsid w:val="007E525F"/>
    <w:rsid w:val="007E6373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7F1"/>
    <w:rsid w:val="00854C93"/>
    <w:rsid w:val="008649AF"/>
    <w:rsid w:val="00865217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5174"/>
    <w:rsid w:val="008F0244"/>
    <w:rsid w:val="008F1C36"/>
    <w:rsid w:val="008F2E1E"/>
    <w:rsid w:val="008F33AA"/>
    <w:rsid w:val="008F3790"/>
    <w:rsid w:val="008F3EB1"/>
    <w:rsid w:val="008F3FB1"/>
    <w:rsid w:val="008F5C72"/>
    <w:rsid w:val="00907CDA"/>
    <w:rsid w:val="009120B0"/>
    <w:rsid w:val="0091515E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D0F9C"/>
    <w:rsid w:val="009D2FC2"/>
    <w:rsid w:val="009D43FD"/>
    <w:rsid w:val="009E0261"/>
    <w:rsid w:val="009E6825"/>
    <w:rsid w:val="009F4EFC"/>
    <w:rsid w:val="009F50B0"/>
    <w:rsid w:val="009F65E3"/>
    <w:rsid w:val="009F6A9E"/>
    <w:rsid w:val="009F7907"/>
    <w:rsid w:val="00A01425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09E2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A791A"/>
    <w:rsid w:val="00AB2524"/>
    <w:rsid w:val="00AB29F5"/>
    <w:rsid w:val="00AB73A4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D7B92"/>
    <w:rsid w:val="00AE03A7"/>
    <w:rsid w:val="00AE0C01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1AAC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106"/>
    <w:rsid w:val="00B635BA"/>
    <w:rsid w:val="00B63C47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E6096"/>
    <w:rsid w:val="00BF55A7"/>
    <w:rsid w:val="00BF5712"/>
    <w:rsid w:val="00BF5BD3"/>
    <w:rsid w:val="00BF7911"/>
    <w:rsid w:val="00C04760"/>
    <w:rsid w:val="00C11274"/>
    <w:rsid w:val="00C11CB5"/>
    <w:rsid w:val="00C1372E"/>
    <w:rsid w:val="00C1460D"/>
    <w:rsid w:val="00C15064"/>
    <w:rsid w:val="00C15AED"/>
    <w:rsid w:val="00C221D9"/>
    <w:rsid w:val="00C22FE9"/>
    <w:rsid w:val="00C23CFA"/>
    <w:rsid w:val="00C25F7A"/>
    <w:rsid w:val="00C327E0"/>
    <w:rsid w:val="00C35273"/>
    <w:rsid w:val="00C35A35"/>
    <w:rsid w:val="00C36139"/>
    <w:rsid w:val="00C37CB1"/>
    <w:rsid w:val="00C434E9"/>
    <w:rsid w:val="00C51537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2408"/>
    <w:rsid w:val="00C8496F"/>
    <w:rsid w:val="00C84D78"/>
    <w:rsid w:val="00C86B27"/>
    <w:rsid w:val="00C871B9"/>
    <w:rsid w:val="00C95029"/>
    <w:rsid w:val="00C9554C"/>
    <w:rsid w:val="00C95D2B"/>
    <w:rsid w:val="00C96444"/>
    <w:rsid w:val="00C970A4"/>
    <w:rsid w:val="00CA07EA"/>
    <w:rsid w:val="00CA533D"/>
    <w:rsid w:val="00CA6236"/>
    <w:rsid w:val="00CB1AD7"/>
    <w:rsid w:val="00CB6A08"/>
    <w:rsid w:val="00CC0927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E695D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17C8A"/>
    <w:rsid w:val="00D236FF"/>
    <w:rsid w:val="00D24DB8"/>
    <w:rsid w:val="00D25E65"/>
    <w:rsid w:val="00D27E6E"/>
    <w:rsid w:val="00D31566"/>
    <w:rsid w:val="00D3392D"/>
    <w:rsid w:val="00D34F3A"/>
    <w:rsid w:val="00D35EC8"/>
    <w:rsid w:val="00D373A0"/>
    <w:rsid w:val="00D40629"/>
    <w:rsid w:val="00D4095D"/>
    <w:rsid w:val="00D43AAD"/>
    <w:rsid w:val="00D45FE1"/>
    <w:rsid w:val="00D516F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6DF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36ED"/>
    <w:rsid w:val="00DA4602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A2F"/>
    <w:rsid w:val="00DD5D80"/>
    <w:rsid w:val="00DD6B8B"/>
    <w:rsid w:val="00DE0FF3"/>
    <w:rsid w:val="00DE7BA5"/>
    <w:rsid w:val="00DF5716"/>
    <w:rsid w:val="00DF60C9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1E5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47C"/>
    <w:rsid w:val="00ED3F39"/>
    <w:rsid w:val="00EE0CB5"/>
    <w:rsid w:val="00EE179A"/>
    <w:rsid w:val="00EE5AC2"/>
    <w:rsid w:val="00EE775A"/>
    <w:rsid w:val="00EE7913"/>
    <w:rsid w:val="00EE7DD4"/>
    <w:rsid w:val="00EF154E"/>
    <w:rsid w:val="00EF310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2E7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0C13"/>
    <w:rsid w:val="00FA2D38"/>
    <w:rsid w:val="00FA3359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4065"/>
    <w:rsid w:val="00FE62B7"/>
    <w:rsid w:val="00FE6F7C"/>
    <w:rsid w:val="00FE77A1"/>
    <w:rsid w:val="00FE7A48"/>
    <w:rsid w:val="00FF00B9"/>
    <w:rsid w:val="00FF23B4"/>
    <w:rsid w:val="00FF3012"/>
    <w:rsid w:val="00FF3FC7"/>
    <w:rsid w:val="00FF4C22"/>
    <w:rsid w:val="00FF616C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E510C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45</cp:revision>
  <cp:lastPrinted>2024-08-29T06:30:00Z</cp:lastPrinted>
  <dcterms:created xsi:type="dcterms:W3CDTF">2021-06-28T12:15:00Z</dcterms:created>
  <dcterms:modified xsi:type="dcterms:W3CDTF">2026-03-25T09:08:00Z</dcterms:modified>
</cp:coreProperties>
</file>